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6FFDB295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F21B3">
        <w:rPr>
          <w:b/>
        </w:rPr>
        <w:t>.</w:t>
      </w:r>
      <w:r w:rsidR="00CB7AFD">
        <w:rPr>
          <w:b/>
        </w:rPr>
        <w:t>2</w:t>
      </w:r>
      <w:r w:rsidR="002641D6" w:rsidRPr="00A5302A">
        <w:rPr>
          <w:b/>
        </w:rPr>
        <w:t xml:space="preserve"> </w:t>
      </w:r>
      <w:r w:rsidR="00AC7039">
        <w:rPr>
          <w:b/>
        </w:rPr>
        <w:t xml:space="preserve">Rámcové dohody </w:t>
      </w:r>
      <w:r w:rsidR="0025700C" w:rsidRPr="00A5302A">
        <w:rPr>
          <w:b/>
        </w:rPr>
        <w:t xml:space="preserve">– </w:t>
      </w:r>
      <w:r w:rsidR="002641D6" w:rsidRPr="00A5302A">
        <w:rPr>
          <w:b/>
        </w:rPr>
        <w:t>Vzor Návrhu</w:t>
      </w:r>
      <w:r w:rsidR="00EA4BA0">
        <w:rPr>
          <w:b/>
        </w:rPr>
        <w:t xml:space="preserve"> </w:t>
      </w:r>
      <w:r w:rsidR="0025700C">
        <w:rPr>
          <w:b/>
        </w:rPr>
        <w:t>Kupní smlouvy</w:t>
      </w:r>
      <w:r w:rsidR="0025700C" w:rsidRPr="00A5302A">
        <w:rPr>
          <w:b/>
        </w:rPr>
        <w:t xml:space="preserve"> – </w:t>
      </w:r>
      <w:r w:rsidR="000A650A">
        <w:rPr>
          <w:b/>
        </w:rPr>
        <w:t>o</w:t>
      </w:r>
      <w:r w:rsidR="007F1503">
        <w:rPr>
          <w:b/>
        </w:rPr>
        <w:t xml:space="preserve">dběratelé z resortu </w:t>
      </w:r>
      <w:r w:rsidR="00AC7039">
        <w:rPr>
          <w:b/>
        </w:rPr>
        <w:t>MO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1DE858EB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D24769">
        <w:rPr>
          <w:rFonts w:cs="Arial"/>
          <w:szCs w:val="20"/>
        </w:rPr>
        <w:t>26.</w:t>
      </w:r>
      <w:r w:rsidR="00124D5D">
        <w:rPr>
          <w:rFonts w:cs="Arial"/>
          <w:szCs w:val="20"/>
        </w:rPr>
        <w:t xml:space="preserve"> </w:t>
      </w:r>
      <w:r w:rsidR="00D24769">
        <w:rPr>
          <w:rFonts w:cs="Arial"/>
          <w:szCs w:val="20"/>
        </w:rPr>
        <w:t>8.</w:t>
      </w:r>
      <w:r w:rsidR="00124D5D">
        <w:rPr>
          <w:rFonts w:cs="Arial"/>
          <w:szCs w:val="20"/>
        </w:rPr>
        <w:t xml:space="preserve"> </w:t>
      </w:r>
      <w:r w:rsidR="00D24769">
        <w:rPr>
          <w:rFonts w:cs="Arial"/>
          <w:szCs w:val="20"/>
        </w:rPr>
        <w:t>2024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704325">
        <w:rPr>
          <w:rFonts w:cs="Arial"/>
          <w:szCs w:val="20"/>
        </w:rPr>
        <w:t xml:space="preserve">1C </w:t>
      </w:r>
      <w:r w:rsidR="004C2ADC">
        <w:rPr>
          <w:rFonts w:cs="Arial"/>
          <w:szCs w:val="20"/>
        </w:rPr>
        <w:t>nafta manuál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35764C" w:rsidRPr="0035764C">
        <w:rPr>
          <w:rFonts w:cs="Arial"/>
          <w:szCs w:val="20"/>
        </w:rPr>
        <w:t>N006/24/V00002342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6CFC90F4" w14:textId="77777777" w:rsidR="0035764C" w:rsidRPr="001D4953" w:rsidRDefault="0035764C" w:rsidP="0035764C">
      <w:pPr>
        <w:jc w:val="both"/>
        <w:rPr>
          <w:rFonts w:cs="Arial"/>
          <w:b/>
        </w:rPr>
      </w:pPr>
      <w:r w:rsidRPr="001D4953">
        <w:rPr>
          <w:rFonts w:cs="Arial"/>
          <w:b/>
        </w:rPr>
        <w:t>Škoda Auto a.s.</w:t>
      </w:r>
    </w:p>
    <w:p w14:paraId="3051C738" w14:textId="77777777" w:rsidR="0035764C" w:rsidRPr="001D4953" w:rsidRDefault="0035764C" w:rsidP="0035764C">
      <w:pPr>
        <w:jc w:val="both"/>
        <w:rPr>
          <w:rFonts w:cs="Arial"/>
        </w:rPr>
      </w:pPr>
      <w:r w:rsidRPr="001D4953">
        <w:rPr>
          <w:rFonts w:cs="Arial"/>
        </w:rPr>
        <w:t>sídlo: tř. Václava Klementa 869, 293 01 Mladá Boleslav</w:t>
      </w:r>
    </w:p>
    <w:p w14:paraId="4C547C72" w14:textId="77777777" w:rsidR="0035764C" w:rsidRPr="001D4953" w:rsidRDefault="0035764C" w:rsidP="0035764C">
      <w:pPr>
        <w:jc w:val="both"/>
        <w:rPr>
          <w:rFonts w:cs="Arial"/>
        </w:rPr>
      </w:pPr>
      <w:r w:rsidRPr="001D4953">
        <w:rPr>
          <w:rFonts w:cs="Arial"/>
        </w:rPr>
        <w:t>zapsaný/á v obchodním rejstříku vedeném u Městského soudu v Praze pod spisovou značkou B 332</w:t>
      </w:r>
    </w:p>
    <w:p w14:paraId="6036F7BB" w14:textId="77777777" w:rsidR="0035764C" w:rsidRPr="001D4953" w:rsidRDefault="0035764C" w:rsidP="0035764C">
      <w:pPr>
        <w:jc w:val="both"/>
        <w:rPr>
          <w:rFonts w:cs="Arial"/>
        </w:rPr>
      </w:pPr>
      <w:r w:rsidRPr="001D4953">
        <w:rPr>
          <w:rFonts w:cs="Arial"/>
        </w:rPr>
        <w:t>IČO: 00177041</w:t>
      </w:r>
    </w:p>
    <w:p w14:paraId="37CAA45D" w14:textId="77777777" w:rsidR="0035764C" w:rsidRPr="001D4953" w:rsidRDefault="0035764C" w:rsidP="0035764C">
      <w:pPr>
        <w:jc w:val="both"/>
        <w:rPr>
          <w:rFonts w:cs="Arial"/>
        </w:rPr>
      </w:pPr>
      <w:r w:rsidRPr="001D4953">
        <w:rPr>
          <w:rFonts w:cs="Arial"/>
        </w:rPr>
        <w:t>DIČ: CZ00177041</w:t>
      </w:r>
    </w:p>
    <w:p w14:paraId="74105F0C" w14:textId="77777777" w:rsidR="0035764C" w:rsidRPr="001D4953" w:rsidRDefault="0035764C" w:rsidP="0035764C">
      <w:pPr>
        <w:jc w:val="both"/>
        <w:rPr>
          <w:rFonts w:cs="Arial"/>
        </w:rPr>
      </w:pPr>
      <w:r w:rsidRPr="001D4953">
        <w:rPr>
          <w:rFonts w:cs="Arial"/>
        </w:rPr>
        <w:t xml:space="preserve">banka: </w:t>
      </w:r>
      <w:proofErr w:type="spellStart"/>
      <w:r w:rsidRPr="001D4953">
        <w:rPr>
          <w:rFonts w:cs="Arial"/>
        </w:rPr>
        <w:t>UniCredit</w:t>
      </w:r>
      <w:proofErr w:type="spellEnd"/>
      <w:r w:rsidRPr="001D4953">
        <w:rPr>
          <w:rFonts w:cs="Arial"/>
        </w:rPr>
        <w:t xml:space="preserve"> Bank CZ and SK, a.s.</w:t>
      </w:r>
    </w:p>
    <w:p w14:paraId="331B3257" w14:textId="77777777" w:rsidR="0035764C" w:rsidRPr="001D4953" w:rsidRDefault="0035764C" w:rsidP="0035764C">
      <w:pPr>
        <w:jc w:val="both"/>
        <w:rPr>
          <w:rFonts w:cs="Arial"/>
        </w:rPr>
      </w:pPr>
      <w:r w:rsidRPr="001D4953">
        <w:rPr>
          <w:rFonts w:cs="Arial"/>
        </w:rPr>
        <w:t>č. účtu: 1000053254/2700</w:t>
      </w:r>
    </w:p>
    <w:p w14:paraId="35670B7F" w14:textId="77777777" w:rsidR="0035764C" w:rsidRPr="001D4953" w:rsidRDefault="0035764C" w:rsidP="0035764C">
      <w:pPr>
        <w:jc w:val="both"/>
        <w:rPr>
          <w:rFonts w:cs="Arial"/>
        </w:rPr>
      </w:pPr>
      <w:r w:rsidRPr="001D4953">
        <w:rPr>
          <w:rFonts w:cs="Arial"/>
        </w:rPr>
        <w:t>ID datové schránky: 67wchuf</w:t>
      </w:r>
    </w:p>
    <w:p w14:paraId="4D30E373" w14:textId="77777777" w:rsidR="0035764C" w:rsidRPr="001D4953" w:rsidRDefault="0035764C" w:rsidP="0035764C">
      <w:pPr>
        <w:tabs>
          <w:tab w:val="left" w:pos="1276"/>
        </w:tabs>
        <w:jc w:val="both"/>
        <w:rPr>
          <w:rFonts w:cs="Arial"/>
        </w:rPr>
      </w:pPr>
      <w:r w:rsidRPr="001D4953">
        <w:rPr>
          <w:rFonts w:cs="Arial"/>
        </w:rPr>
        <w:t>zastoupená:</w:t>
      </w:r>
      <w:r w:rsidRPr="001D4953">
        <w:rPr>
          <w:rFonts w:cs="Arial"/>
        </w:rPr>
        <w:tab/>
        <w:t>Ing. Tomáš Duchoň, vedoucí Prodej ČR</w:t>
      </w:r>
    </w:p>
    <w:p w14:paraId="67928439" w14:textId="77777777" w:rsidR="0035764C" w:rsidRPr="001D4953" w:rsidRDefault="0035764C" w:rsidP="0035764C">
      <w:pPr>
        <w:keepNext w:val="0"/>
        <w:ind w:left="708" w:firstLine="568"/>
        <w:jc w:val="both"/>
        <w:rPr>
          <w:rFonts w:cs="Arial"/>
        </w:rPr>
      </w:pPr>
      <w:r w:rsidRPr="001D4953">
        <w:rPr>
          <w:rFonts w:cs="Arial"/>
        </w:rPr>
        <w:t>Ing. Jan Pícha, vedoucí Servisní služby ČR</w:t>
      </w:r>
    </w:p>
    <w:p w14:paraId="2BE88D99" w14:textId="03BA42E0" w:rsidR="0035764C" w:rsidRPr="00397C21" w:rsidRDefault="0035764C" w:rsidP="0035764C">
      <w:pPr>
        <w:jc w:val="both"/>
        <w:rPr>
          <w:rFonts w:cs="Arial"/>
        </w:rPr>
      </w:pPr>
      <w:r w:rsidRPr="001D4953">
        <w:rPr>
          <w:rFonts w:cs="Arial"/>
        </w:rPr>
        <w:lastRenderedPageBreak/>
        <w:t xml:space="preserve">kontaktní osoba: Ing. Karolína Kapounová, </w:t>
      </w:r>
      <w:hyperlink r:id="rId8" w:history="1">
        <w:r w:rsidRPr="001D4953">
          <w:rPr>
            <w:rStyle w:val="Hypertextovodkaz"/>
            <w:rFonts w:cs="Arial"/>
          </w:rPr>
          <w:t>karolina.kapounova@skoda-auto.cz</w:t>
        </w:r>
      </w:hyperlink>
      <w:r w:rsidRPr="001D4953">
        <w:rPr>
          <w:rFonts w:cs="Arial"/>
        </w:rPr>
        <w:t>, 604 292 376</w:t>
      </w: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635FDFF2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704325">
        <w:rPr>
          <w:rFonts w:cs="Arial"/>
          <w:szCs w:val="20"/>
        </w:rPr>
        <w:t>1C</w:t>
      </w:r>
      <w:r w:rsidR="00040F8A">
        <w:rPr>
          <w:rFonts w:cs="Arial"/>
          <w:szCs w:val="20"/>
        </w:rPr>
        <w:t xml:space="preserve"> nafta manuál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35764C">
        <w:t>11. 3. 2024</w:t>
      </w:r>
      <w:r w:rsidR="0035764C" w:rsidRPr="008125F7">
        <w:t xml:space="preserve"> </w:t>
      </w:r>
      <w:r w:rsidRPr="006711F9">
        <w:rPr>
          <w:rFonts w:cs="Arial"/>
          <w:szCs w:val="20"/>
        </w:rPr>
        <w:t xml:space="preserve">pod evidenčním číslem </w:t>
      </w:r>
      <w:r w:rsidR="0035764C" w:rsidRPr="00B61007">
        <w:t>Z2024-010588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42C5EAF2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44793787" w:rsidR="006B360A" w:rsidRPr="006814E3" w:rsidRDefault="006B360A" w:rsidP="00730C1D">
      <w:pPr>
        <w:pStyle w:val="Nadpis2"/>
      </w:pPr>
      <w:r w:rsidRPr="006814E3">
        <w:t xml:space="preserve">Předmětem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28D8A91A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43"/>
        <w:gridCol w:w="848"/>
        <w:gridCol w:w="971"/>
        <w:gridCol w:w="974"/>
        <w:gridCol w:w="974"/>
        <w:gridCol w:w="965"/>
        <w:gridCol w:w="982"/>
        <w:gridCol w:w="949"/>
        <w:gridCol w:w="949"/>
        <w:gridCol w:w="1066"/>
        <w:gridCol w:w="949"/>
        <w:gridCol w:w="1181"/>
        <w:gridCol w:w="1424"/>
        <w:gridCol w:w="17"/>
      </w:tblGrid>
      <w:tr w:rsidR="00B90170" w14:paraId="457499FD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5767DA3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26F817" w14:textId="77777777" w:rsidR="00B90170" w:rsidRDefault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0C9F6D0B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05D6C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4AF5DE8" w14:textId="45B90422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927F9D" w14:textId="14C8C16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3752E168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 Kč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C9C27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8A3639" w14:textId="435D7162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736C1" w14:textId="1D06C497" w:rsidR="007F1503" w:rsidRDefault="007F1503" w:rsidP="00B90170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052D164" w14:textId="32AB550E" w:rsidR="007F1503" w:rsidRDefault="007F1503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71260A0F" w:rsidR="007F1503" w:rsidRDefault="007F1503" w:rsidP="0090535D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 DPH</w:t>
            </w:r>
          </w:p>
        </w:tc>
      </w:tr>
      <w:tr w:rsidR="00B90170" w14:paraId="7326471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7F1503" w:rsidRDefault="007F1503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4542B" w14:textId="68FC94F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E4297" w14:textId="0A4828B0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06B28BEA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1503" w14:paraId="0D8117F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95F89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11E8B" w14:textId="763B6C5F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5A3D3F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65CD3A08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DE34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63280" w14:textId="1B469EE8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EDAA9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7F0643E1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A3AB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3D72" w14:textId="17DAF0AC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2FBC5C00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50B50125" w14:textId="77777777" w:rsidTr="00B90170">
        <w:trPr>
          <w:trHeight w:val="437"/>
          <w:jc w:val="center"/>
        </w:trPr>
        <w:tc>
          <w:tcPr>
            <w:tcW w:w="44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A802" w14:textId="77777777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46BE6FFA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5CDCF944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535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107B2A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5FA13479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65B6A418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4D267282" w:rsidR="00040B28" w:rsidRPr="00040B28" w:rsidRDefault="00040B28" w:rsidP="00730C1D">
      <w:pPr>
        <w:pStyle w:val="Nadpis2"/>
      </w:pPr>
      <w:r>
        <w:t xml:space="preserve">Podpisem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</w:t>
      </w:r>
      <w:r>
        <w:lastRenderedPageBreak/>
        <w:t>Odběratele zakotvenými v Rámcové dohodě a zároveň smí využívat veškerá oprávnění stanovená v Rámcové dohodě. Dodavatel bere na vědomí a souhlasí s postupem dle tohoto odstavce.</w:t>
      </w:r>
    </w:p>
    <w:p w14:paraId="276459E1" w14:textId="01FB468A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BE204D">
        <w:t xml:space="preserve"> a 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22F1262A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607AEFF2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7454BDA4" w14:textId="77777777" w:rsidR="0035764C" w:rsidRPr="006711F9" w:rsidRDefault="0035764C" w:rsidP="0035764C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>
        <w:rPr>
          <w:rFonts w:cs="Arial"/>
          <w:szCs w:val="20"/>
        </w:rPr>
        <w:t>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1FC34AF" w14:textId="77777777" w:rsidR="0035764C" w:rsidRPr="001D4953" w:rsidRDefault="0035764C" w:rsidP="0035764C">
      <w:pPr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1D4953">
        <w:rPr>
          <w:rFonts w:cs="Arial"/>
        </w:rPr>
        <w:t>Ing. Tomáš Duchoň</w:t>
      </w:r>
    </w:p>
    <w:p w14:paraId="737E245E" w14:textId="77777777" w:rsidR="0035764C" w:rsidRPr="001D4953" w:rsidRDefault="0035764C" w:rsidP="0035764C">
      <w:pPr>
        <w:ind w:left="4962"/>
        <w:rPr>
          <w:rFonts w:cs="Arial"/>
        </w:rPr>
      </w:pPr>
      <w:r w:rsidRPr="001D4953">
        <w:rPr>
          <w:rFonts w:cs="Arial"/>
        </w:rPr>
        <w:t>vedoucí Prodej ČR</w:t>
      </w:r>
    </w:p>
    <w:p w14:paraId="494621A9" w14:textId="77777777" w:rsidR="0035764C" w:rsidRDefault="0035764C" w:rsidP="0035764C">
      <w:pPr>
        <w:spacing w:before="120" w:after="120"/>
        <w:rPr>
          <w:rFonts w:cs="Arial"/>
          <w:szCs w:val="20"/>
        </w:rPr>
      </w:pPr>
    </w:p>
    <w:p w14:paraId="22861F72" w14:textId="77777777" w:rsidR="0035764C" w:rsidRDefault="0035764C" w:rsidP="0035764C">
      <w:pPr>
        <w:spacing w:before="120" w:after="120"/>
        <w:rPr>
          <w:rFonts w:cs="Arial"/>
          <w:szCs w:val="20"/>
        </w:rPr>
      </w:pPr>
    </w:p>
    <w:p w14:paraId="0E712418" w14:textId="77777777" w:rsidR="0035764C" w:rsidRPr="0051538F" w:rsidRDefault="0035764C" w:rsidP="0035764C">
      <w:pPr>
        <w:spacing w:before="120" w:after="120"/>
        <w:rPr>
          <w:rFonts w:cs="Arial"/>
          <w:szCs w:val="20"/>
        </w:rPr>
      </w:pPr>
    </w:p>
    <w:p w14:paraId="258271BB" w14:textId="77777777" w:rsidR="0035764C" w:rsidRDefault="0035764C" w:rsidP="0035764C">
      <w:pPr>
        <w:autoSpaceDE w:val="0"/>
        <w:ind w:left="-1"/>
        <w:jc w:val="both"/>
      </w:pPr>
    </w:p>
    <w:p w14:paraId="1851D194" w14:textId="77777777" w:rsidR="0035764C" w:rsidRDefault="0035764C" w:rsidP="0035764C">
      <w:pPr>
        <w:autoSpaceDE w:val="0"/>
        <w:ind w:left="4962"/>
        <w:jc w:val="both"/>
        <w:rPr>
          <w:b/>
        </w:rPr>
      </w:pPr>
      <w:r w:rsidRPr="006711F9">
        <w:rPr>
          <w:rFonts w:cs="Arial"/>
          <w:szCs w:val="20"/>
        </w:rPr>
        <w:t>.................................................................</w:t>
      </w:r>
    </w:p>
    <w:p w14:paraId="15E1C88D" w14:textId="77777777" w:rsidR="0035764C" w:rsidRPr="001D4953" w:rsidRDefault="0035764C" w:rsidP="0035764C">
      <w:pPr>
        <w:keepNext w:val="0"/>
        <w:ind w:left="4962"/>
        <w:jc w:val="both"/>
        <w:rPr>
          <w:rFonts w:cs="Arial"/>
        </w:rPr>
      </w:pPr>
      <w:r w:rsidRPr="001D4953">
        <w:rPr>
          <w:rFonts w:cs="Arial"/>
        </w:rPr>
        <w:t>Ing. Jan Pícha</w:t>
      </w:r>
    </w:p>
    <w:p w14:paraId="11D77C07" w14:textId="77777777" w:rsidR="0035764C" w:rsidRPr="001D4953" w:rsidRDefault="0035764C" w:rsidP="0035764C">
      <w:pPr>
        <w:keepNext w:val="0"/>
        <w:ind w:left="4248" w:firstLine="708"/>
        <w:jc w:val="both"/>
        <w:rPr>
          <w:rFonts w:cs="Arial"/>
        </w:rPr>
      </w:pPr>
      <w:r w:rsidRPr="001D4953">
        <w:rPr>
          <w:rFonts w:cs="Arial"/>
        </w:rPr>
        <w:t>vedoucí Servisní služby ČR</w:t>
      </w:r>
    </w:p>
    <w:p w14:paraId="12BDD1DE" w14:textId="77777777" w:rsidR="0035764C" w:rsidRDefault="0035764C" w:rsidP="0035764C">
      <w:pPr>
        <w:autoSpaceDE w:val="0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B11E6" w14:textId="77777777" w:rsidR="00657243" w:rsidRDefault="00657243">
      <w:r>
        <w:separator/>
      </w:r>
    </w:p>
  </w:endnote>
  <w:endnote w:type="continuationSeparator" w:id="0">
    <w:p w14:paraId="494BF870" w14:textId="77777777" w:rsidR="00657243" w:rsidRDefault="0065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6082A51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953">
          <w:rPr>
            <w:noProof/>
          </w:rPr>
          <w:t>3</w:t>
        </w:r>
        <w:r>
          <w:fldChar w:fldCharType="end"/>
        </w:r>
        <w:r>
          <w:t xml:space="preserve"> / </w:t>
        </w:r>
        <w:fldSimple w:instr=" NUMPAGES  \* Arabic  \* MERGEFORMAT ">
          <w:r w:rsidR="001D4953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512B7F21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1D4953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1D4953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1132A" w14:textId="77777777" w:rsidR="00657243" w:rsidRDefault="00657243">
      <w:r>
        <w:separator/>
      </w:r>
    </w:p>
  </w:footnote>
  <w:footnote w:type="continuationSeparator" w:id="0">
    <w:p w14:paraId="2BF8B5CF" w14:textId="77777777" w:rsidR="00657243" w:rsidRDefault="00657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0F8A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50A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1B3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B2A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4D5D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5C00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4953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00C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1BA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64C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ADC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030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243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325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03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535D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5419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039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70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085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B7AFD"/>
    <w:rsid w:val="00CC2479"/>
    <w:rsid w:val="00CC2565"/>
    <w:rsid w:val="00CC2E84"/>
    <w:rsid w:val="00CC390C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3F2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769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4BA0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A7597-EEA6-4F88-A496-6099ED22C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1009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6</cp:revision>
  <cp:lastPrinted>2021-03-23T09:43:00Z</cp:lastPrinted>
  <dcterms:created xsi:type="dcterms:W3CDTF">2024-07-10T09:10:00Z</dcterms:created>
  <dcterms:modified xsi:type="dcterms:W3CDTF">2024-08-29T09:21:00Z</dcterms:modified>
</cp:coreProperties>
</file>